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03D3A" w14:textId="77777777" w:rsidR="000043DA" w:rsidRDefault="000043DA" w:rsidP="000043DA">
      <w:pPr>
        <w:shd w:val="clear" w:color="auto" w:fill="D9D9D9"/>
        <w:jc w:val="right"/>
        <w:rPr>
          <w:rFonts w:asciiTheme="minorHAnsi" w:hAnsiTheme="minorHAnsi" w:cs="Calibri"/>
          <w:b/>
          <w:sz w:val="18"/>
          <w:szCs w:val="18"/>
        </w:rPr>
      </w:pPr>
      <w:r w:rsidRPr="003E0522">
        <w:rPr>
          <w:rFonts w:asciiTheme="minorHAnsi" w:eastAsia="Calibri" w:hAnsiTheme="minorHAnsi" w:cs="Calibri"/>
          <w:b/>
          <w:i/>
          <w:sz w:val="18"/>
          <w:szCs w:val="18"/>
        </w:rPr>
        <w:t xml:space="preserve">         </w:t>
      </w:r>
      <w:r w:rsidRPr="003E0522">
        <w:rPr>
          <w:rFonts w:asciiTheme="minorHAnsi" w:hAnsiTheme="minorHAnsi" w:cs="Calibri"/>
          <w:b/>
          <w:sz w:val="18"/>
          <w:szCs w:val="18"/>
        </w:rPr>
        <w:t xml:space="preserve">Załącznik nr </w:t>
      </w:r>
      <w:r w:rsidR="0058042B">
        <w:rPr>
          <w:rFonts w:asciiTheme="minorHAnsi" w:hAnsiTheme="minorHAnsi" w:cs="Calibri"/>
          <w:b/>
          <w:sz w:val="18"/>
          <w:szCs w:val="18"/>
        </w:rPr>
        <w:t>4</w:t>
      </w:r>
      <w:r w:rsidR="00BF08D9">
        <w:rPr>
          <w:rFonts w:asciiTheme="minorHAnsi" w:hAnsiTheme="minorHAnsi" w:cs="Calibri"/>
          <w:b/>
          <w:sz w:val="18"/>
          <w:szCs w:val="18"/>
        </w:rPr>
        <w:t xml:space="preserve"> do S</w:t>
      </w:r>
      <w:r w:rsidRPr="003E0522">
        <w:rPr>
          <w:rFonts w:asciiTheme="minorHAnsi" w:hAnsiTheme="minorHAnsi" w:cs="Calibri"/>
          <w:b/>
          <w:sz w:val="18"/>
          <w:szCs w:val="18"/>
        </w:rPr>
        <w:t>WZ</w:t>
      </w:r>
    </w:p>
    <w:p w14:paraId="78C9B973" w14:textId="782D62B7" w:rsidR="00072F42" w:rsidRPr="003E0522" w:rsidRDefault="00072F42" w:rsidP="000043DA">
      <w:pPr>
        <w:shd w:val="clear" w:color="auto" w:fill="D9D9D9"/>
        <w:jc w:val="right"/>
        <w:rPr>
          <w:rFonts w:asciiTheme="minorHAnsi" w:hAnsiTheme="minorHAnsi" w:cs="Calibri"/>
          <w:b/>
          <w:sz w:val="18"/>
          <w:szCs w:val="18"/>
        </w:rPr>
      </w:pPr>
      <w:r w:rsidRPr="00072F42">
        <w:rPr>
          <w:rFonts w:asciiTheme="minorHAnsi" w:hAnsiTheme="minorHAnsi" w:cs="Calibri"/>
          <w:b/>
          <w:bCs/>
          <w:iCs/>
          <w:sz w:val="18"/>
          <w:szCs w:val="18"/>
        </w:rPr>
        <w:t>Nr Postępo</w:t>
      </w:r>
      <w:r w:rsidR="00762D6A">
        <w:rPr>
          <w:rFonts w:asciiTheme="minorHAnsi" w:hAnsiTheme="minorHAnsi" w:cs="Calibri"/>
          <w:b/>
          <w:bCs/>
          <w:iCs/>
          <w:sz w:val="18"/>
          <w:szCs w:val="18"/>
        </w:rPr>
        <w:t xml:space="preserve">wania: </w:t>
      </w:r>
      <w:r w:rsidR="0026583D">
        <w:rPr>
          <w:rFonts w:asciiTheme="minorHAnsi" w:hAnsiTheme="minorHAnsi" w:cs="Calibri"/>
          <w:b/>
          <w:bCs/>
          <w:iCs/>
          <w:sz w:val="18"/>
          <w:szCs w:val="18"/>
        </w:rPr>
        <w:t>POST/EOD/EOD/BM/</w:t>
      </w:r>
      <w:r w:rsidR="00870B91">
        <w:rPr>
          <w:rFonts w:asciiTheme="minorHAnsi" w:hAnsiTheme="minorHAnsi" w:cs="Calibri"/>
          <w:b/>
          <w:bCs/>
          <w:iCs/>
          <w:sz w:val="18"/>
          <w:szCs w:val="18"/>
        </w:rPr>
        <w:t>00</w:t>
      </w:r>
      <w:r w:rsidR="007665A7">
        <w:rPr>
          <w:rFonts w:asciiTheme="minorHAnsi" w:hAnsiTheme="minorHAnsi" w:cs="Calibri"/>
          <w:b/>
          <w:bCs/>
          <w:iCs/>
          <w:sz w:val="18"/>
          <w:szCs w:val="18"/>
        </w:rPr>
        <w:t>0</w:t>
      </w:r>
      <w:r w:rsidR="00876E0B">
        <w:rPr>
          <w:rFonts w:asciiTheme="minorHAnsi" w:hAnsiTheme="minorHAnsi" w:cs="Calibri"/>
          <w:b/>
          <w:bCs/>
          <w:iCs/>
          <w:sz w:val="18"/>
          <w:szCs w:val="18"/>
        </w:rPr>
        <w:t>22</w:t>
      </w:r>
      <w:r w:rsidR="00762D6A">
        <w:rPr>
          <w:rFonts w:asciiTheme="minorHAnsi" w:hAnsiTheme="minorHAnsi" w:cs="Calibri"/>
          <w:b/>
          <w:bCs/>
          <w:iCs/>
          <w:sz w:val="18"/>
          <w:szCs w:val="18"/>
        </w:rPr>
        <w:t>/202</w:t>
      </w:r>
      <w:r w:rsidR="007665A7">
        <w:rPr>
          <w:rFonts w:asciiTheme="minorHAnsi" w:hAnsiTheme="minorHAnsi" w:cs="Calibri"/>
          <w:b/>
          <w:bCs/>
          <w:iCs/>
          <w:sz w:val="18"/>
          <w:szCs w:val="18"/>
        </w:rPr>
        <w:t>6</w:t>
      </w:r>
    </w:p>
    <w:p w14:paraId="6DDC79BE" w14:textId="77777777" w:rsidR="000043DA" w:rsidRPr="003E0522" w:rsidRDefault="000043DA" w:rsidP="000043DA">
      <w:pPr>
        <w:rPr>
          <w:rFonts w:asciiTheme="minorHAnsi" w:hAnsiTheme="minorHAnsi" w:cs="Segoe UI"/>
          <w:i/>
          <w:sz w:val="18"/>
          <w:szCs w:val="18"/>
        </w:rPr>
      </w:pPr>
    </w:p>
    <w:p w14:paraId="3E376FBA" w14:textId="77777777" w:rsidR="00072F42" w:rsidRDefault="00072F42" w:rsidP="000043DA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sz w:val="18"/>
          <w:szCs w:val="18"/>
        </w:rPr>
      </w:pPr>
    </w:p>
    <w:p w14:paraId="6FC5F63A" w14:textId="77777777" w:rsidR="00072F42" w:rsidRPr="00072F42" w:rsidRDefault="00072F42" w:rsidP="00072F42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iCs/>
          <w:sz w:val="18"/>
          <w:szCs w:val="18"/>
        </w:rPr>
      </w:pPr>
      <w:r w:rsidRPr="00072F42">
        <w:rPr>
          <w:rFonts w:asciiTheme="minorHAnsi" w:hAnsiTheme="minorHAnsi" w:cs="Segoe UI"/>
          <w:b/>
          <w:bCs/>
          <w:sz w:val="18"/>
          <w:szCs w:val="18"/>
        </w:rPr>
        <w:t xml:space="preserve">Wzór wykazu </w:t>
      </w:r>
      <w:r w:rsidR="00B32055">
        <w:rPr>
          <w:rFonts w:asciiTheme="minorHAnsi" w:hAnsiTheme="minorHAnsi" w:cs="Segoe UI"/>
          <w:b/>
          <w:bCs/>
          <w:sz w:val="18"/>
          <w:szCs w:val="18"/>
        </w:rPr>
        <w:t>usług</w:t>
      </w:r>
    </w:p>
    <w:p w14:paraId="18841019" w14:textId="77777777" w:rsidR="000043DA" w:rsidRPr="003E0522" w:rsidRDefault="000043DA" w:rsidP="000043DA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sz w:val="18"/>
          <w:szCs w:val="18"/>
        </w:rPr>
      </w:pPr>
      <w:r w:rsidRPr="003E0522">
        <w:rPr>
          <w:rFonts w:asciiTheme="minorHAnsi" w:hAnsiTheme="minorHAnsi" w:cs="Segoe UI"/>
          <w:b/>
          <w:bCs/>
          <w:sz w:val="18"/>
          <w:szCs w:val="18"/>
        </w:rPr>
        <w:t xml:space="preserve">zgodnie z warunkami określonymi </w:t>
      </w:r>
    </w:p>
    <w:p w14:paraId="1D6A60D5" w14:textId="77777777" w:rsidR="000043DA" w:rsidRPr="003E0522" w:rsidRDefault="000043DA" w:rsidP="000043DA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sz w:val="18"/>
          <w:szCs w:val="18"/>
        </w:rPr>
      </w:pPr>
      <w:r w:rsidRPr="003E0522">
        <w:rPr>
          <w:rFonts w:asciiTheme="minorHAnsi" w:hAnsiTheme="minorHAnsi" w:cs="Segoe UI"/>
          <w:b/>
          <w:bCs/>
          <w:sz w:val="18"/>
          <w:szCs w:val="18"/>
        </w:rPr>
        <w:t>w sekcji IV ust. 1 lit a SWZ</w:t>
      </w:r>
    </w:p>
    <w:p w14:paraId="15118560" w14:textId="77777777" w:rsidR="000043DA" w:rsidRPr="003E0522" w:rsidRDefault="000043DA" w:rsidP="000043DA">
      <w:pPr>
        <w:jc w:val="center"/>
        <w:rPr>
          <w:rFonts w:asciiTheme="minorHAnsi" w:eastAsia="Calibri" w:hAnsiTheme="minorHAnsi" w:cs="Segoe UI"/>
          <w:b/>
          <w:sz w:val="18"/>
          <w:szCs w:val="18"/>
        </w:rPr>
      </w:pPr>
      <w:r w:rsidRPr="003E0522">
        <w:rPr>
          <w:rFonts w:asciiTheme="minorHAnsi" w:eastAsia="Calibri" w:hAnsiTheme="minorHAnsi" w:cs="Segoe UI"/>
          <w:b/>
          <w:sz w:val="18"/>
          <w:szCs w:val="18"/>
        </w:rPr>
        <w:t>OŚWIADCZAM(Y), ŻE:</w:t>
      </w:r>
    </w:p>
    <w:p w14:paraId="5C367DFA" w14:textId="77777777" w:rsidR="000043DA" w:rsidRPr="003E0522" w:rsidRDefault="000043DA" w:rsidP="000043DA">
      <w:pPr>
        <w:rPr>
          <w:rFonts w:asciiTheme="minorHAnsi" w:eastAsia="Calibri" w:hAnsiTheme="minorHAnsi" w:cs="Segoe UI"/>
          <w:b/>
          <w:bCs/>
          <w:sz w:val="18"/>
          <w:szCs w:val="18"/>
        </w:rPr>
      </w:pPr>
    </w:p>
    <w:p w14:paraId="1973C840" w14:textId="1C138FC4" w:rsidR="008F2143" w:rsidRPr="000D0514" w:rsidRDefault="000043DA" w:rsidP="001B2A9E">
      <w:pPr>
        <w:jc w:val="both"/>
        <w:rPr>
          <w:rFonts w:asciiTheme="minorHAnsi" w:eastAsia="Calibri" w:hAnsiTheme="minorHAnsi" w:cs="Segoe UI"/>
          <w:b/>
          <w:sz w:val="18"/>
          <w:szCs w:val="18"/>
        </w:rPr>
      </w:pPr>
      <w:r w:rsidRPr="003E0522">
        <w:rPr>
          <w:rFonts w:asciiTheme="minorHAnsi" w:eastAsia="Calibri" w:hAnsiTheme="minorHAnsi" w:cs="Segoe UI"/>
          <w:bCs/>
          <w:sz w:val="18"/>
          <w:szCs w:val="18"/>
        </w:rPr>
        <w:t xml:space="preserve">Posiadamy niezbędną wiedzę i doświadczenie do wykonania </w:t>
      </w:r>
      <w:r w:rsidRPr="006044CB">
        <w:rPr>
          <w:rFonts w:asciiTheme="minorHAnsi" w:eastAsia="Calibri" w:hAnsiTheme="minorHAnsi" w:cs="Segoe UI"/>
          <w:bCs/>
          <w:sz w:val="18"/>
          <w:szCs w:val="18"/>
        </w:rPr>
        <w:t>zakupu tj.:</w:t>
      </w:r>
      <w:r w:rsidRPr="006044CB">
        <w:rPr>
          <w:rFonts w:asciiTheme="minorHAnsi" w:eastAsia="Calibri" w:hAnsiTheme="minorHAnsi" w:cs="Segoe UI"/>
          <w:b/>
          <w:sz w:val="18"/>
          <w:szCs w:val="18"/>
        </w:rPr>
        <w:t xml:space="preserve"> </w:t>
      </w:r>
      <w:r w:rsidR="009679BD" w:rsidRPr="003D2D71">
        <w:rPr>
          <w:rFonts w:asciiTheme="minorHAnsi" w:eastAsia="Calibri" w:hAnsiTheme="minorHAnsi" w:cs="Segoe UI"/>
          <w:bCs/>
          <w:sz w:val="18"/>
          <w:szCs w:val="18"/>
        </w:rPr>
        <w:t xml:space="preserve">w okresie ostatnich </w:t>
      </w:r>
      <w:r w:rsidR="002313AE" w:rsidRPr="002313AE">
        <w:rPr>
          <w:rFonts w:asciiTheme="minorHAnsi" w:eastAsia="Calibri" w:hAnsiTheme="minorHAnsi" w:cs="Segoe UI"/>
          <w:b/>
          <w:color w:val="FF0000"/>
          <w:sz w:val="18"/>
          <w:szCs w:val="18"/>
        </w:rPr>
        <w:t>5</w:t>
      </w:r>
      <w:r w:rsidR="008F2143" w:rsidRPr="002313AE">
        <w:rPr>
          <w:rFonts w:asciiTheme="minorHAnsi" w:eastAsia="Calibri" w:hAnsiTheme="minorHAnsi" w:cs="Segoe UI"/>
          <w:b/>
          <w:color w:val="FF0000"/>
          <w:sz w:val="18"/>
          <w:szCs w:val="18"/>
        </w:rPr>
        <w:t xml:space="preserve"> </w:t>
      </w:r>
      <w:r w:rsidR="009679BD" w:rsidRPr="002313AE">
        <w:rPr>
          <w:rFonts w:asciiTheme="minorHAnsi" w:eastAsia="Calibri" w:hAnsiTheme="minorHAnsi" w:cs="Segoe UI"/>
          <w:b/>
          <w:color w:val="FF0000"/>
          <w:sz w:val="18"/>
          <w:szCs w:val="18"/>
        </w:rPr>
        <w:t>lat</w:t>
      </w:r>
      <w:r w:rsidR="009679BD" w:rsidRPr="002313AE">
        <w:rPr>
          <w:rFonts w:asciiTheme="minorHAnsi" w:eastAsia="Calibri" w:hAnsiTheme="minorHAnsi" w:cs="Segoe UI"/>
          <w:bCs/>
          <w:color w:val="FF0000"/>
          <w:sz w:val="18"/>
          <w:szCs w:val="18"/>
        </w:rPr>
        <w:t xml:space="preserve"> </w:t>
      </w:r>
      <w:r w:rsidR="009679BD" w:rsidRPr="003D2D71">
        <w:rPr>
          <w:rFonts w:asciiTheme="minorHAnsi" w:eastAsia="Calibri" w:hAnsiTheme="minorHAnsi" w:cs="Segoe UI"/>
          <w:bCs/>
          <w:sz w:val="18"/>
          <w:szCs w:val="18"/>
        </w:rPr>
        <w:t xml:space="preserve">przed upływem terminu składania Ofert w postępowaniu, a jeżeli okres prowadzenia działalności jest krótszy w tym okresie, </w:t>
      </w:r>
      <w:r w:rsidR="003634B7">
        <w:rPr>
          <w:rFonts w:asciiTheme="minorHAnsi" w:eastAsia="Calibri" w:hAnsiTheme="minorHAnsi" w:cs="Segoe UI"/>
          <w:bCs/>
          <w:sz w:val="18"/>
          <w:szCs w:val="18"/>
        </w:rPr>
        <w:t xml:space="preserve">wykonaliśmy </w:t>
      </w:r>
      <w:r w:rsidR="009679BD" w:rsidRPr="003D2D71">
        <w:rPr>
          <w:rFonts w:asciiTheme="minorHAnsi" w:eastAsia="Calibri" w:hAnsiTheme="minorHAnsi" w:cs="Segoe UI"/>
          <w:bCs/>
          <w:sz w:val="18"/>
          <w:szCs w:val="18"/>
        </w:rPr>
        <w:t xml:space="preserve">należycie </w:t>
      </w:r>
      <w:r w:rsidR="002313AE" w:rsidRPr="000D0514">
        <w:rPr>
          <w:rFonts w:asciiTheme="minorHAnsi" w:eastAsia="Calibri" w:hAnsiTheme="minorHAnsi" w:cs="Segoe UI"/>
          <w:b/>
          <w:sz w:val="18"/>
          <w:szCs w:val="18"/>
        </w:rPr>
        <w:t xml:space="preserve">co najmniej jedno </w:t>
      </w:r>
      <w:bookmarkStart w:id="0" w:name="_Hlk221095881"/>
      <w:r w:rsidR="002313AE" w:rsidRPr="000D0514">
        <w:rPr>
          <w:rFonts w:asciiTheme="minorHAnsi" w:eastAsia="Calibri" w:hAnsiTheme="minorHAnsi" w:cs="Segoe UI"/>
          <w:b/>
          <w:sz w:val="18"/>
          <w:szCs w:val="18"/>
        </w:rPr>
        <w:t xml:space="preserve">zamówienie </w:t>
      </w:r>
      <w:r w:rsidR="00206EF7" w:rsidRPr="000D0514">
        <w:rPr>
          <w:rFonts w:asciiTheme="minorHAnsi" w:eastAsia="Calibri" w:hAnsiTheme="minorHAnsi" w:cs="Segoe UI"/>
          <w:b/>
          <w:sz w:val="18"/>
          <w:szCs w:val="18"/>
        </w:rPr>
        <w:t>wykonani</w:t>
      </w:r>
      <w:r w:rsidR="003A6F5D" w:rsidRPr="000D0514">
        <w:rPr>
          <w:rFonts w:asciiTheme="minorHAnsi" w:eastAsia="Calibri" w:hAnsiTheme="minorHAnsi" w:cs="Segoe UI"/>
          <w:b/>
          <w:sz w:val="18"/>
          <w:szCs w:val="18"/>
        </w:rPr>
        <w:t>a</w:t>
      </w:r>
      <w:r w:rsidR="00206EF7" w:rsidRPr="000D0514">
        <w:rPr>
          <w:rFonts w:asciiTheme="minorHAnsi" w:eastAsia="Calibri" w:hAnsiTheme="minorHAnsi" w:cs="Segoe UI"/>
          <w:b/>
          <w:sz w:val="18"/>
          <w:szCs w:val="18"/>
        </w:rPr>
        <w:t xml:space="preserve"> </w:t>
      </w:r>
      <w:r w:rsidR="002313AE" w:rsidRPr="000D0514">
        <w:rPr>
          <w:rFonts w:asciiTheme="minorHAnsi" w:eastAsia="Calibri" w:hAnsiTheme="minorHAnsi" w:cs="Segoe UI"/>
          <w:b/>
          <w:sz w:val="18"/>
          <w:szCs w:val="18"/>
        </w:rPr>
        <w:t>wraz z montażem stołu dyspozytorskiego lub pulpitu dyspozytorskiego, lub zabudowy wielomonitorowych stanowisk do monitoringu</w:t>
      </w:r>
      <w:bookmarkEnd w:id="0"/>
      <w:r w:rsidR="00DA4B71" w:rsidRPr="000D0514">
        <w:rPr>
          <w:rFonts w:asciiTheme="minorHAnsi" w:eastAsia="Calibri" w:hAnsiTheme="minorHAnsi" w:cs="Segoe UI"/>
          <w:b/>
          <w:sz w:val="18"/>
          <w:szCs w:val="18"/>
        </w:rPr>
        <w:t>.</w:t>
      </w:r>
    </w:p>
    <w:p w14:paraId="1A03436E" w14:textId="77777777" w:rsidR="009679BD" w:rsidRDefault="009679BD" w:rsidP="001B2A9E">
      <w:pPr>
        <w:jc w:val="both"/>
        <w:rPr>
          <w:rFonts w:asciiTheme="minorHAnsi" w:eastAsia="Calibri" w:hAnsiTheme="minorHAnsi" w:cs="Segoe UI"/>
          <w:b/>
          <w:sz w:val="18"/>
          <w:szCs w:val="18"/>
        </w:rPr>
      </w:pPr>
    </w:p>
    <w:tbl>
      <w:tblPr>
        <w:tblStyle w:val="Tabela-Siatka1"/>
        <w:tblW w:w="9455" w:type="dxa"/>
        <w:tblInd w:w="-5" w:type="dxa"/>
        <w:tblLook w:val="04A0" w:firstRow="1" w:lastRow="0" w:firstColumn="1" w:lastColumn="0" w:noHBand="0" w:noVBand="1"/>
      </w:tblPr>
      <w:tblGrid>
        <w:gridCol w:w="684"/>
        <w:gridCol w:w="3561"/>
        <w:gridCol w:w="1454"/>
        <w:gridCol w:w="1673"/>
        <w:gridCol w:w="2083"/>
      </w:tblGrid>
      <w:tr w:rsidR="00DA4B71" w:rsidRPr="00ED54A1" w14:paraId="76F42122" w14:textId="77777777" w:rsidTr="00134C6F">
        <w:trPr>
          <w:trHeight w:val="154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C2EACC0" w14:textId="77777777" w:rsidR="00DA4B71" w:rsidRPr="009679BD" w:rsidRDefault="00DA4B71" w:rsidP="009679BD">
            <w:pPr>
              <w:pStyle w:val="Akapitzlist"/>
              <w:ind w:left="502" w:hanging="468"/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8A360B0" w14:textId="77777777" w:rsidR="00DA4B71" w:rsidRPr="002313AE" w:rsidRDefault="00DA4B71" w:rsidP="002313A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2313AE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Zakres prac</w:t>
            </w:r>
          </w:p>
          <w:p w14:paraId="15A613E0" w14:textId="0B0DEE0B" w:rsidR="00DA4B71" w:rsidRPr="002313AE" w:rsidRDefault="00DA4B71" w:rsidP="002313AE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313AE">
              <w:rPr>
                <w:rFonts w:asciiTheme="minorHAnsi" w:hAnsiTheme="minorHAnsi" w:cstheme="minorHAnsi"/>
                <w:i/>
                <w:sz w:val="16"/>
                <w:szCs w:val="16"/>
              </w:rPr>
              <w:t>(</w:t>
            </w:r>
            <w:r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wykonanie </w:t>
            </w:r>
            <w:r w:rsidRPr="002313AE">
              <w:rPr>
                <w:rFonts w:asciiTheme="minorHAnsi" w:hAnsiTheme="minorHAnsi" w:cstheme="minorHAnsi"/>
                <w:i/>
                <w:sz w:val="14"/>
                <w:szCs w:val="14"/>
              </w:rPr>
              <w:t>stołu dyspozytorskiego lub pulpitu dyspozytorskiego, lub zabudowy wielomonitorowych stanowisk do monitoringu</w:t>
            </w:r>
            <w:r w:rsidRPr="002313AE">
              <w:rPr>
                <w:rFonts w:asciiTheme="minorHAnsi" w:hAnsiTheme="minorHAnsi" w:cstheme="minorHAnsi"/>
                <w:i/>
                <w:sz w:val="16"/>
                <w:szCs w:val="16"/>
              </w:rPr>
              <w:t>)</w:t>
            </w:r>
          </w:p>
          <w:p w14:paraId="1F552EDA" w14:textId="10F94DB3" w:rsidR="00DA4B71" w:rsidRPr="009679BD" w:rsidRDefault="00DA4B71" w:rsidP="009679BD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878254E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7995324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9F07F6F" w14:textId="2F495776" w:rsidR="00DA4B71" w:rsidRDefault="00DA4B71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Montaż </w:t>
            </w:r>
          </w:p>
          <w:p w14:paraId="6BFBC429" w14:textId="3B7CB31F" w:rsidR="00DA4B71" w:rsidRPr="009679BD" w:rsidRDefault="00DA4B71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Tak/nie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A4576B7" w14:textId="77777777" w:rsidR="00DA4B71" w:rsidRPr="009679BD" w:rsidRDefault="00DA4B71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9BD">
              <w:rPr>
                <w:rFonts w:asciiTheme="minorHAnsi" w:hAnsiTheme="minorHAnsi" w:cstheme="minorHAnsi"/>
                <w:b/>
                <w:sz w:val="16"/>
                <w:szCs w:val="16"/>
              </w:rPr>
              <w:t>Data realizacji zadania</w:t>
            </w:r>
          </w:p>
          <w:p w14:paraId="45E81136" w14:textId="77777777" w:rsidR="00DA4B71" w:rsidRPr="009679BD" w:rsidRDefault="00DA4B71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[mm/</w:t>
            </w:r>
            <w:proofErr w:type="spellStart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2E93070" w14:textId="77777777" w:rsidR="00DA4B71" w:rsidRPr="009679BD" w:rsidRDefault="00DA4B71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b/>
                <w:sz w:val="16"/>
                <w:szCs w:val="16"/>
              </w:rPr>
              <w:t>Nazwa i adres podmiotu na rzecz, którego realizowane było zadanie</w:t>
            </w:r>
          </w:p>
        </w:tc>
      </w:tr>
      <w:tr w:rsidR="00DA4B71" w:rsidRPr="00ED54A1" w14:paraId="7649663F" w14:textId="77777777" w:rsidTr="00134C6F">
        <w:trPr>
          <w:trHeight w:val="306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DA6" w14:textId="77777777" w:rsidR="00DA4B71" w:rsidRPr="009679BD" w:rsidRDefault="00DA4B71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874802F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D01CCBF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2862C5D" w14:textId="45DE5222" w:rsidR="00DA4B71" w:rsidRPr="009679BD" w:rsidRDefault="00DA4B71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B6D" w14:textId="77777777" w:rsidR="00DA4B71" w:rsidRPr="009679BD" w:rsidRDefault="00DA4B71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CED72A" w14:textId="77777777" w:rsidR="00DA4B71" w:rsidRPr="009679BD" w:rsidRDefault="00DA4B71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FFCC453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7844EE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DE4595B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28ADBF6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B6D8CF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6E625E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19CA0A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F2A25E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030D72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4F4FBB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2135AE" w14:textId="580695F5" w:rsidR="00DA4B71" w:rsidRPr="009679BD" w:rsidRDefault="00DA4B71" w:rsidP="00206E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06EF7">
              <w:rPr>
                <w:rFonts w:asciiTheme="minorHAnsi" w:hAnsiTheme="minorHAnsi" w:cstheme="minorHAnsi"/>
                <w:color w:val="FF0000"/>
                <w:sz w:val="14"/>
                <w:szCs w:val="14"/>
              </w:rPr>
              <w:t>Uwaga</w:t>
            </w:r>
            <w:r w:rsidRPr="00434B9F">
              <w:rPr>
                <w:rFonts w:asciiTheme="minorHAnsi" w:hAnsiTheme="minorHAnsi" w:cstheme="minorHAnsi"/>
                <w:i/>
                <w:iCs/>
                <w:color w:val="FF0000"/>
                <w:sz w:val="14"/>
                <w:szCs w:val="14"/>
              </w:rPr>
              <w:t>: Należy bezwzględnie wskazać zakres Usługi/prac w sposób umożliwiający ocenę spełniania warunku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4144" w14:textId="77777777" w:rsidR="00DA4B71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78A148F2" w14:textId="77777777" w:rsidR="00DA4B71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4A6E8860" w14:textId="77777777" w:rsidR="00DA4B71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2A16C98" w14:textId="77777777" w:rsidR="00DA4B71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EBFE3E6" w14:textId="77777777" w:rsidR="00DA4B71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19762FBA" w14:textId="77777777" w:rsidR="00DA4B71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4D35F660" w14:textId="77777777" w:rsidR="00DA4B71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249C99E" w14:textId="77777777" w:rsidR="00DA4B71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19D6959B" w14:textId="77777777" w:rsidR="00DA4B71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2C2CEED7" w14:textId="77777777" w:rsidR="00DA4B71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16ABD0C1" w14:textId="77777777" w:rsidR="00DA4B71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7EB6C9FA" w14:textId="77777777" w:rsidR="00DA4B71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D98CA70" w14:textId="58743F8C" w:rsidR="00DA4B71" w:rsidRPr="00206EF7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06EF7">
              <w:rPr>
                <w:rFonts w:asciiTheme="minorHAnsi" w:hAnsiTheme="minorHAnsi" w:cstheme="minorHAnsi"/>
                <w:bCs/>
                <w:sz w:val="16"/>
                <w:szCs w:val="16"/>
              </w:rPr>
              <w:t>………………..</w:t>
            </w:r>
          </w:p>
          <w:p w14:paraId="2C936974" w14:textId="6BE79B9A" w:rsidR="00DA4B71" w:rsidRDefault="00DA4B71" w:rsidP="00206EF7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06EF7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tak/nie</w:t>
            </w:r>
            <w:r w:rsidRPr="00206EF7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C1D1" w14:textId="77777777" w:rsidR="00DA4B71" w:rsidRPr="009679BD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5B69917D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B1EBD1B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38210F07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291D643E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5009B49D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2E4C72D6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1E34B249" w14:textId="66A85E67" w:rsidR="00DA4B71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D250E82" w14:textId="61AA5123" w:rsidR="00DA4B71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1320C0E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7AC678E7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7FFC237D" w14:textId="77777777" w:rsidR="00DA4B71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11AE5428" w14:textId="4418F969" w:rsidR="00DA4B71" w:rsidRPr="009679BD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67DF4537" w14:textId="77777777" w:rsidR="00DA4B71" w:rsidRPr="009679BD" w:rsidRDefault="00DA4B71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</w:t>
            </w:r>
            <w:proofErr w:type="spellStart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4224" w14:textId="77777777" w:rsidR="00DA4B71" w:rsidRPr="009679BD" w:rsidRDefault="00DA4B71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</w:tc>
      </w:tr>
    </w:tbl>
    <w:p w14:paraId="2038F480" w14:textId="77777777" w:rsidR="009679BD" w:rsidRDefault="009679BD" w:rsidP="001B2A9E">
      <w:pPr>
        <w:jc w:val="both"/>
        <w:rPr>
          <w:rFonts w:asciiTheme="minorHAnsi" w:eastAsia="Calibri" w:hAnsiTheme="minorHAnsi" w:cs="Segoe UI"/>
          <w:b/>
          <w:sz w:val="18"/>
          <w:szCs w:val="18"/>
        </w:rPr>
      </w:pPr>
    </w:p>
    <w:p w14:paraId="0C60E25E" w14:textId="77777777" w:rsidR="0092497C" w:rsidRPr="003E0522" w:rsidRDefault="0092497C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405E16D" w14:textId="0D6E0FA0" w:rsidR="000043DA" w:rsidRDefault="00420BC2" w:rsidP="002900D8">
      <w:pPr>
        <w:ind w:left="360"/>
        <w:jc w:val="both"/>
        <w:rPr>
          <w:rFonts w:asciiTheme="minorHAnsi" w:hAnsiTheme="minorHAnsi" w:cs="Segoe UI"/>
          <w:b/>
          <w:sz w:val="18"/>
          <w:szCs w:val="18"/>
        </w:rPr>
      </w:pPr>
      <w:r w:rsidRPr="00420BC2">
        <w:rPr>
          <w:rFonts w:asciiTheme="minorHAnsi" w:hAnsiTheme="minorHAnsi" w:cs="Segoe UI"/>
          <w:b/>
          <w:sz w:val="18"/>
          <w:szCs w:val="18"/>
        </w:rPr>
        <w:t xml:space="preserve">Do wykazu załączamy dokumenty potwierdzające należyte wykonanie wskazanych w wykazie prac (np. referencje, protokoły odbioru i inne). Referencje, protokoły odbioru i inne dokumenty wystawione winny być przez odbiorcę </w:t>
      </w:r>
      <w:r w:rsidR="007D046F">
        <w:rPr>
          <w:rFonts w:asciiTheme="minorHAnsi" w:hAnsiTheme="minorHAnsi" w:cs="Segoe UI"/>
          <w:b/>
          <w:sz w:val="18"/>
          <w:szCs w:val="18"/>
        </w:rPr>
        <w:t>usługi.</w:t>
      </w:r>
    </w:p>
    <w:p w14:paraId="50A2168C" w14:textId="77777777" w:rsidR="00206EF7" w:rsidRDefault="00206EF7" w:rsidP="002900D8">
      <w:pPr>
        <w:ind w:left="360"/>
        <w:jc w:val="both"/>
        <w:rPr>
          <w:rFonts w:asciiTheme="minorHAnsi" w:hAnsiTheme="minorHAnsi" w:cs="Segoe UI"/>
          <w:b/>
          <w:sz w:val="18"/>
          <w:szCs w:val="18"/>
        </w:rPr>
      </w:pPr>
    </w:p>
    <w:p w14:paraId="5F510FDD" w14:textId="189B3857" w:rsidR="00206EF7" w:rsidRPr="00420BC2" w:rsidRDefault="00206EF7" w:rsidP="002900D8">
      <w:pPr>
        <w:ind w:left="360"/>
        <w:jc w:val="both"/>
        <w:rPr>
          <w:rFonts w:asciiTheme="minorHAnsi" w:hAnsiTheme="minorHAnsi" w:cs="Segoe UI"/>
          <w:b/>
          <w:sz w:val="18"/>
          <w:szCs w:val="18"/>
        </w:rPr>
      </w:pPr>
      <w:r>
        <w:rPr>
          <w:rFonts w:asciiTheme="minorHAnsi" w:hAnsiTheme="minorHAnsi" w:cs="Segoe UI"/>
          <w:b/>
          <w:sz w:val="18"/>
          <w:szCs w:val="18"/>
        </w:rPr>
        <w:t>Uwaga: Faktura nie jest dokumentem potwierdzającym należycie wykonanej usługi.</w:t>
      </w:r>
    </w:p>
    <w:p w14:paraId="10A5D7D6" w14:textId="77777777" w:rsidR="000043DA" w:rsidRPr="003E0522" w:rsidRDefault="000043DA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555D9ED" w14:textId="77777777" w:rsidR="000043DA" w:rsidRDefault="000043DA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1AF74D9" w14:textId="77777777" w:rsidR="006E0A69" w:rsidRPr="003E0522" w:rsidRDefault="006E0A69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EE0396B" w14:textId="77777777" w:rsidR="000043DA" w:rsidRPr="003E0522" w:rsidRDefault="000043DA" w:rsidP="000043DA">
      <w:pPr>
        <w:ind w:left="4956" w:hanging="4950"/>
        <w:rPr>
          <w:rFonts w:asciiTheme="minorHAnsi" w:eastAsia="Calibri" w:hAnsiTheme="minorHAnsi" w:cs="Segoe UI"/>
          <w:i/>
          <w:sz w:val="18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>………………………..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  <w:t>……………………………………………………………………..</w:t>
      </w:r>
    </w:p>
    <w:p w14:paraId="5EC5C17E" w14:textId="416F258D" w:rsidR="0092497C" w:rsidRDefault="000043DA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6"/>
          <w:szCs w:val="16"/>
          <w:lang w:eastAsia="en-US"/>
        </w:rPr>
        <w:t>Miejscowość, data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t xml:space="preserve">Kwalifikowany podpis elektroniczny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br/>
        <w:t>lub inny niż kwalifikowany rodzaj podpisu cyfrowego/</w:t>
      </w:r>
      <w:r w:rsidR="00F41C6A" w:rsidRPr="00F41C6A">
        <w:rPr>
          <w:rFonts w:ascii="Calibri" w:eastAsia="Calibri" w:hAnsi="Calibri" w:cs="Segoe UI"/>
          <w:b/>
          <w:i/>
          <w:sz w:val="16"/>
          <w:szCs w:val="18"/>
          <w:lang w:eastAsia="en-US"/>
        </w:rPr>
        <w:t>czytelny podpis osób uprawnionych do składania oświadczeń woli w imieniu Wykonawcy lub  pieczątka wraz z podpisem</w:t>
      </w:r>
    </w:p>
    <w:p w14:paraId="146DE25B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3C7CBE4" w14:textId="77777777" w:rsidR="00DA4B71" w:rsidRDefault="00DA4B71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24F5E52D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40B0CCF8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6BF25FBF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381DFA42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0778CF0B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11E7FC3C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4635F33E" w14:textId="77777777" w:rsidR="002534C2" w:rsidRPr="00D319FC" w:rsidRDefault="002534C2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2534C2" w:rsidRPr="00D319FC" w:rsidSect="00FF4AA0">
      <w:headerReference w:type="default" r:id="rId8"/>
      <w:footerReference w:type="even" r:id="rId9"/>
      <w:footerReference w:type="default" r:id="rId10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81F2B" w14:textId="77777777" w:rsidR="00A03101" w:rsidRDefault="00A03101" w:rsidP="00566A36">
      <w:r>
        <w:separator/>
      </w:r>
    </w:p>
  </w:endnote>
  <w:endnote w:type="continuationSeparator" w:id="0">
    <w:p w14:paraId="61E9CFF5" w14:textId="77777777" w:rsidR="00A03101" w:rsidRDefault="00A03101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7E256C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AA9DD" w14:textId="77777777" w:rsidR="00A03101" w:rsidRDefault="00A03101" w:rsidP="00566A36">
      <w:r>
        <w:separator/>
      </w:r>
    </w:p>
  </w:footnote>
  <w:footnote w:type="continuationSeparator" w:id="0">
    <w:p w14:paraId="61D896F8" w14:textId="77777777" w:rsidR="00A03101" w:rsidRDefault="00A03101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5F316F3"/>
    <w:multiLevelType w:val="hybridMultilevel"/>
    <w:tmpl w:val="CED0BDE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1A662C"/>
    <w:multiLevelType w:val="hybridMultilevel"/>
    <w:tmpl w:val="B0E4CD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9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2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7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DB553C"/>
    <w:multiLevelType w:val="hybridMultilevel"/>
    <w:tmpl w:val="F7FE5C0A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94A0F2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14C4026"/>
    <w:multiLevelType w:val="hybridMultilevel"/>
    <w:tmpl w:val="2B301B32"/>
    <w:lvl w:ilvl="0" w:tplc="172C54D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7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2240A6"/>
    <w:multiLevelType w:val="multilevel"/>
    <w:tmpl w:val="62C0DBC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5"/>
  </w:num>
  <w:num w:numId="4" w16cid:durableId="651371327">
    <w:abstractNumId w:val="13"/>
  </w:num>
  <w:num w:numId="5" w16cid:durableId="1281258207">
    <w:abstractNumId w:val="25"/>
  </w:num>
  <w:num w:numId="6" w16cid:durableId="1277328490">
    <w:abstractNumId w:val="11"/>
  </w:num>
  <w:num w:numId="7" w16cid:durableId="1968124746">
    <w:abstractNumId w:val="27"/>
  </w:num>
  <w:num w:numId="8" w16cid:durableId="278073511">
    <w:abstractNumId w:val="28"/>
  </w:num>
  <w:num w:numId="9" w16cid:durableId="747577163">
    <w:abstractNumId w:val="41"/>
  </w:num>
  <w:num w:numId="10" w16cid:durableId="1002003400">
    <w:abstractNumId w:val="62"/>
  </w:num>
  <w:num w:numId="11" w16cid:durableId="2106919439">
    <w:abstractNumId w:val="63"/>
  </w:num>
  <w:num w:numId="12" w16cid:durableId="780146346">
    <w:abstractNumId w:val="10"/>
  </w:num>
  <w:num w:numId="13" w16cid:durableId="1955404637">
    <w:abstractNumId w:val="30"/>
  </w:num>
  <w:num w:numId="14" w16cid:durableId="1806191918">
    <w:abstractNumId w:val="46"/>
  </w:num>
  <w:num w:numId="15" w16cid:durableId="1683623989">
    <w:abstractNumId w:val="33"/>
  </w:num>
  <w:num w:numId="16" w16cid:durableId="1964770615">
    <w:abstractNumId w:val="39"/>
  </w:num>
  <w:num w:numId="17" w16cid:durableId="4569892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7"/>
  </w:num>
  <w:num w:numId="21" w16cid:durableId="327558864">
    <w:abstractNumId w:val="43"/>
  </w:num>
  <w:num w:numId="22" w16cid:durableId="415662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2986761">
    <w:abstractNumId w:val="47"/>
  </w:num>
  <w:num w:numId="24" w16cid:durableId="161883070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95971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23844068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2643574">
    <w:abstractNumId w:val="16"/>
  </w:num>
  <w:num w:numId="29" w16cid:durableId="243880809">
    <w:abstractNumId w:val="37"/>
  </w:num>
  <w:num w:numId="30" w16cid:durableId="737728">
    <w:abstractNumId w:val="54"/>
  </w:num>
  <w:num w:numId="31" w16cid:durableId="1261136531">
    <w:abstractNumId w:val="36"/>
  </w:num>
  <w:num w:numId="32" w16cid:durableId="809326757">
    <w:abstractNumId w:val="21"/>
  </w:num>
  <w:num w:numId="33" w16cid:durableId="1050498457">
    <w:abstractNumId w:val="19"/>
  </w:num>
  <w:num w:numId="34" w16cid:durableId="61625859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58434449">
    <w:abstractNumId w:val="50"/>
  </w:num>
  <w:num w:numId="36" w16cid:durableId="492792194">
    <w:abstractNumId w:val="23"/>
  </w:num>
  <w:num w:numId="37" w16cid:durableId="1263608425">
    <w:abstractNumId w:val="42"/>
  </w:num>
  <w:num w:numId="38" w16cid:durableId="1855656363">
    <w:abstractNumId w:val="58"/>
  </w:num>
  <w:num w:numId="39" w16cid:durableId="626278269">
    <w:abstractNumId w:val="56"/>
  </w:num>
  <w:num w:numId="40" w16cid:durableId="807017037">
    <w:abstractNumId w:val="14"/>
  </w:num>
  <w:num w:numId="41" w16cid:durableId="1850488165">
    <w:abstractNumId w:val="59"/>
  </w:num>
  <w:num w:numId="42" w16cid:durableId="1816336490">
    <w:abstractNumId w:val="61"/>
  </w:num>
  <w:num w:numId="43" w16cid:durableId="91436372">
    <w:abstractNumId w:val="64"/>
  </w:num>
  <w:num w:numId="44" w16cid:durableId="90125840">
    <w:abstractNumId w:val="17"/>
  </w:num>
  <w:num w:numId="45" w16cid:durableId="1041629666">
    <w:abstractNumId w:val="32"/>
  </w:num>
  <w:num w:numId="46" w16cid:durableId="232473711">
    <w:abstractNumId w:val="52"/>
  </w:num>
  <w:num w:numId="47" w16cid:durableId="597326360">
    <w:abstractNumId w:val="35"/>
  </w:num>
  <w:num w:numId="48" w16cid:durableId="1052995351">
    <w:abstractNumId w:val="40"/>
  </w:num>
  <w:num w:numId="49" w16cid:durableId="604077929">
    <w:abstractNumId w:val="34"/>
  </w:num>
  <w:num w:numId="50" w16cid:durableId="1494445397">
    <w:abstractNumId w:val="65"/>
  </w:num>
  <w:num w:numId="51" w16cid:durableId="990019451">
    <w:abstractNumId w:val="44"/>
  </w:num>
  <w:num w:numId="52" w16cid:durableId="1903908344">
    <w:abstractNumId w:val="22"/>
  </w:num>
  <w:num w:numId="53" w16cid:durableId="550504487">
    <w:abstractNumId w:val="29"/>
  </w:num>
  <w:num w:numId="54" w16cid:durableId="1483155294">
    <w:abstractNumId w:val="31"/>
  </w:num>
  <w:num w:numId="55" w16cid:durableId="124352281">
    <w:abstractNumId w:val="53"/>
  </w:num>
  <w:num w:numId="56" w16cid:durableId="1527132760">
    <w:abstractNumId w:val="5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514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7029"/>
    <w:rsid w:val="001179D3"/>
    <w:rsid w:val="00117E13"/>
    <w:rsid w:val="00120BE6"/>
    <w:rsid w:val="00120CB9"/>
    <w:rsid w:val="00120EAE"/>
    <w:rsid w:val="00121680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4C6F"/>
    <w:rsid w:val="00135A0F"/>
    <w:rsid w:val="00135EE6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B71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62F7"/>
    <w:rsid w:val="00206363"/>
    <w:rsid w:val="00206930"/>
    <w:rsid w:val="00206EF7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3AE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388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696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B7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6F5D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6CF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4B9F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DFC"/>
    <w:rsid w:val="00454ED3"/>
    <w:rsid w:val="00454FBA"/>
    <w:rsid w:val="004553C3"/>
    <w:rsid w:val="00455D7D"/>
    <w:rsid w:val="00457289"/>
    <w:rsid w:val="004575A3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669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71E4"/>
    <w:rsid w:val="004F76A4"/>
    <w:rsid w:val="00500BC9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2F46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0F25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42B0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AD0"/>
    <w:rsid w:val="006B3E16"/>
    <w:rsid w:val="006B41C3"/>
    <w:rsid w:val="006B445D"/>
    <w:rsid w:val="006B4467"/>
    <w:rsid w:val="006B4CDD"/>
    <w:rsid w:val="006B5F23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A32"/>
    <w:rsid w:val="00744D5F"/>
    <w:rsid w:val="00745282"/>
    <w:rsid w:val="00745392"/>
    <w:rsid w:val="00745CAA"/>
    <w:rsid w:val="00745D40"/>
    <w:rsid w:val="0074637E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590B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3E7A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2D06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4DA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29F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6E0B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2D4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3101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27BE8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50F8"/>
    <w:rsid w:val="00AA5505"/>
    <w:rsid w:val="00AA6180"/>
    <w:rsid w:val="00AA6B74"/>
    <w:rsid w:val="00AA6F1C"/>
    <w:rsid w:val="00AA6F2A"/>
    <w:rsid w:val="00AA706E"/>
    <w:rsid w:val="00AA78EA"/>
    <w:rsid w:val="00AB0CE9"/>
    <w:rsid w:val="00AB2A8B"/>
    <w:rsid w:val="00AB3199"/>
    <w:rsid w:val="00AB4D62"/>
    <w:rsid w:val="00AB4E0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4B71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28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7C0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652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6F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45E5"/>
    <w:rsid w:val="00FD4C10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Wzór wykazu usług.docx</dmsv2BaseFileName>
    <dmsv2BaseDisplayName xmlns="http://schemas.microsoft.com/sharepoint/v3">Załącznik nr 4 Wzór wykazu usług</dmsv2BaseDisplayName>
    <dmsv2SWPP2ObjectNumber xmlns="http://schemas.microsoft.com/sharepoint/v3">POST/EOD/EOD/BM/00022/2026                        </dmsv2SWPP2ObjectNumber>
    <dmsv2SWPP2SumMD5 xmlns="http://schemas.microsoft.com/sharepoint/v3">46ba73e6302e92e0773c9a80a3d5c942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704491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24274184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PR4UJWENCY6Q-1777091026-24479</_dlc_DocId>
    <_dlc_DocIdUrl xmlns="a19cb1c7-c5c7-46d4-85ae-d83685407bba">
      <Url>https://swpp2.dms.gkpge.pl/sites/42/_layouts/15/DocIdRedir.aspx?ID=PR4UJWENCY6Q-1777091026-24479</Url>
      <Description>PR4UJWENCY6Q-1777091026-24479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1BDC9F-2417-4992-85B2-D0AF120A95C4}"/>
</file>

<file path=customXml/itemProps3.xml><?xml version="1.0" encoding="utf-8"?>
<ds:datastoreItem xmlns:ds="http://schemas.openxmlformats.org/officeDocument/2006/customXml" ds:itemID="{4F13D35C-06A4-4005-A13E-08F421008E0D}"/>
</file>

<file path=customXml/itemProps4.xml><?xml version="1.0" encoding="utf-8"?>
<ds:datastoreItem xmlns:ds="http://schemas.openxmlformats.org/officeDocument/2006/customXml" ds:itemID="{F7C24A1F-814E-4495-9973-597C7747148A}"/>
</file>

<file path=customXml/itemProps5.xml><?xml version="1.0" encoding="utf-8"?>
<ds:datastoreItem xmlns:ds="http://schemas.openxmlformats.org/officeDocument/2006/customXml" ds:itemID="{6488BA92-AE04-43FD-AD28-BD89923B09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49</cp:revision>
  <cp:lastPrinted>2026-01-23T08:59:00Z</cp:lastPrinted>
  <dcterms:created xsi:type="dcterms:W3CDTF">2025-11-04T09:33:00Z</dcterms:created>
  <dcterms:modified xsi:type="dcterms:W3CDTF">2026-02-06T08:53:00Z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0x01018910006281F6AA75A5C64D872A0B778D31FAE7</vt:lpwstr>
  </property>
  <property fmtid="{D5CDD505-2E9C-101B-9397-08002B2CF9AE}" pid="10" name="_dlc_DocIdItemGuid">
    <vt:lpwstr>06fb6b08-6d56-4987-84f7-1c8c012e7c82</vt:lpwstr>
  </property>
</Properties>
</file>